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2A09E" w14:textId="77777777" w:rsidR="00CC30C0" w:rsidRPr="00DA7B5E" w:rsidRDefault="00CC30C0" w:rsidP="00074122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14:paraId="7CB8C475" w14:textId="77777777" w:rsidR="00CC30C0" w:rsidRPr="00DA7B5E" w:rsidRDefault="00CC30C0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5755AE65" w14:textId="77777777" w:rsidR="00CC30C0" w:rsidRPr="00DA7B5E" w:rsidRDefault="00CC30C0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bookmarkStart w:id="0" w:name="_GoBack"/>
    </w:p>
    <w:bookmarkEnd w:id="0"/>
    <w:p w14:paraId="15867C69" w14:textId="77777777" w:rsidR="005E6BDB" w:rsidRPr="00DA7B5E" w:rsidRDefault="005E6BDB" w:rsidP="005E6BDB">
      <w:pPr>
        <w:jc w:val="center"/>
        <w:rPr>
          <w:sz w:val="28"/>
          <w:szCs w:val="28"/>
          <w:lang w:val="uk-UA"/>
        </w:rPr>
      </w:pPr>
      <w:r w:rsidRPr="00DA7B5E">
        <w:rPr>
          <w:noProof/>
          <w:sz w:val="28"/>
        </w:rPr>
        <w:drawing>
          <wp:inline distT="0" distB="0" distL="0" distR="0" wp14:anchorId="24DAC308" wp14:editId="7778E17F">
            <wp:extent cx="428625" cy="581025"/>
            <wp:effectExtent l="0" t="0" r="9525" b="9525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F81FD" w14:textId="77777777" w:rsidR="005E6BDB" w:rsidRPr="00DA7B5E" w:rsidRDefault="005E6BDB" w:rsidP="005E6BDB">
      <w:pPr>
        <w:jc w:val="center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ПОГРЕБИЩЕНСЬКА МІСЬКА РАДА</w:t>
      </w:r>
    </w:p>
    <w:p w14:paraId="620AA970" w14:textId="77777777" w:rsidR="005E6BDB" w:rsidRPr="00DA7B5E" w:rsidRDefault="005E6BDB" w:rsidP="005E6BDB">
      <w:pPr>
        <w:jc w:val="center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ВИКОНАВЧИЙ КОМІТЕТ</w:t>
      </w:r>
    </w:p>
    <w:p w14:paraId="4E13286B" w14:textId="77777777" w:rsidR="005E6BDB" w:rsidRPr="00DA7B5E" w:rsidRDefault="005E6BDB" w:rsidP="005E6BDB">
      <w:pPr>
        <w:jc w:val="center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РІШЕННЯ</w:t>
      </w:r>
    </w:p>
    <w:p w14:paraId="6A906240" w14:textId="77777777" w:rsidR="005E6BDB" w:rsidRPr="00DA7B5E" w:rsidRDefault="005E6BDB" w:rsidP="005E6BDB">
      <w:pPr>
        <w:jc w:val="center"/>
        <w:rPr>
          <w:bCs/>
          <w:sz w:val="28"/>
          <w:szCs w:val="28"/>
          <w:lang w:val="uk-UA"/>
        </w:rPr>
      </w:pPr>
    </w:p>
    <w:p w14:paraId="401617E7" w14:textId="04929B0A" w:rsidR="005E6BDB" w:rsidRPr="005374F0" w:rsidRDefault="005374F0" w:rsidP="005E6B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 липня </w:t>
      </w:r>
      <w:r w:rsidR="00DA7A4C" w:rsidRPr="00DA7B5E">
        <w:rPr>
          <w:bCs/>
          <w:sz w:val="28"/>
          <w:szCs w:val="28"/>
          <w:lang w:val="uk-UA"/>
        </w:rPr>
        <w:t>202</w:t>
      </w:r>
      <w:r w:rsidR="00A81845" w:rsidRPr="00DA7B5E">
        <w:rPr>
          <w:bCs/>
          <w:sz w:val="28"/>
          <w:szCs w:val="28"/>
          <w:lang w:val="uk-UA"/>
        </w:rPr>
        <w:t>4</w:t>
      </w:r>
      <w:r w:rsidR="005E6BDB" w:rsidRPr="00DA7B5E">
        <w:rPr>
          <w:bCs/>
          <w:sz w:val="28"/>
          <w:szCs w:val="28"/>
          <w:lang w:val="uk-UA"/>
        </w:rPr>
        <w:t xml:space="preserve"> року                  </w:t>
      </w:r>
      <w:r w:rsidR="00B81142">
        <w:rPr>
          <w:bCs/>
          <w:sz w:val="28"/>
          <w:szCs w:val="28"/>
          <w:lang w:val="uk-UA"/>
        </w:rPr>
        <w:t xml:space="preserve">       </w:t>
      </w:r>
      <w:r w:rsidR="005E6BDB" w:rsidRPr="00DA7B5E">
        <w:rPr>
          <w:bCs/>
          <w:sz w:val="28"/>
          <w:szCs w:val="28"/>
          <w:lang w:val="uk-UA"/>
        </w:rPr>
        <w:t>Погребище                              №</w:t>
      </w:r>
      <w:r>
        <w:rPr>
          <w:bCs/>
          <w:sz w:val="28"/>
          <w:szCs w:val="28"/>
          <w:lang w:val="uk-UA"/>
        </w:rPr>
        <w:t xml:space="preserve"> 273</w:t>
      </w:r>
    </w:p>
    <w:p w14:paraId="2A9FCCEA" w14:textId="77777777" w:rsidR="005E6BDB" w:rsidRPr="00DA7B5E" w:rsidRDefault="005E6BDB" w:rsidP="005E6BDB">
      <w:pPr>
        <w:jc w:val="both"/>
        <w:rPr>
          <w:b/>
          <w:sz w:val="20"/>
          <w:szCs w:val="20"/>
          <w:lang w:val="uk-UA"/>
        </w:rPr>
      </w:pPr>
    </w:p>
    <w:p w14:paraId="18616014" w14:textId="77777777" w:rsidR="00A81845" w:rsidRPr="00DA7B5E" w:rsidRDefault="00A81845" w:rsidP="005E6BDB">
      <w:pPr>
        <w:jc w:val="both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Про передачу автобуса</w:t>
      </w:r>
    </w:p>
    <w:p w14:paraId="05C4DA46" w14:textId="77777777" w:rsidR="00A81845" w:rsidRPr="00DA7B5E" w:rsidRDefault="00A81845" w:rsidP="005E6BDB">
      <w:pPr>
        <w:jc w:val="both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спеціалізованого для перевезення</w:t>
      </w:r>
    </w:p>
    <w:p w14:paraId="4CC9ECED" w14:textId="77777777" w:rsidR="00A81845" w:rsidRPr="00DA7B5E" w:rsidRDefault="00A81845" w:rsidP="005E6BDB">
      <w:pPr>
        <w:jc w:val="both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школярів моделі БАЗ-А079.31-Ш,</w:t>
      </w:r>
    </w:p>
    <w:p w14:paraId="26BB652C" w14:textId="779B8F71" w:rsidR="00A81845" w:rsidRPr="00DA7B5E" w:rsidRDefault="00A81845" w:rsidP="005E6BDB">
      <w:pPr>
        <w:jc w:val="both"/>
        <w:rPr>
          <w:b/>
          <w:sz w:val="28"/>
          <w:szCs w:val="28"/>
          <w:lang w:val="uk-UA"/>
        </w:rPr>
      </w:pPr>
      <w:r w:rsidRPr="00DA7B5E">
        <w:rPr>
          <w:b/>
          <w:sz w:val="28"/>
          <w:szCs w:val="28"/>
          <w:lang w:val="uk-UA"/>
        </w:rPr>
        <w:t>номер кузова (рами) Y7FAS7931D0011551</w:t>
      </w:r>
    </w:p>
    <w:p w14:paraId="24CC27E8" w14:textId="77777777" w:rsidR="005E6BDB" w:rsidRPr="00DA7B5E" w:rsidRDefault="005E6BDB" w:rsidP="005E6BDB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position w:val="-1"/>
          <w:sz w:val="28"/>
          <w:szCs w:val="28"/>
          <w:lang w:val="uk-UA"/>
        </w:rPr>
      </w:pPr>
    </w:p>
    <w:p w14:paraId="4723B125" w14:textId="5223C604" w:rsidR="005E6BDB" w:rsidRPr="00DA7B5E" w:rsidRDefault="0008703D" w:rsidP="00DA7A4C">
      <w:pPr>
        <w:jc w:val="both"/>
        <w:rPr>
          <w:bCs/>
          <w:sz w:val="28"/>
          <w:szCs w:val="28"/>
          <w:lang w:val="uk-UA"/>
        </w:rPr>
      </w:pPr>
      <w:r w:rsidRPr="00DA7B5E">
        <w:rPr>
          <w:sz w:val="28"/>
          <w:szCs w:val="28"/>
          <w:lang w:val="uk-UA"/>
        </w:rPr>
        <w:t xml:space="preserve">          </w:t>
      </w:r>
      <w:r w:rsidR="00DA7A4C" w:rsidRPr="00DA7B5E">
        <w:rPr>
          <w:sz w:val="28"/>
          <w:szCs w:val="28"/>
          <w:lang w:val="uk-UA"/>
        </w:rPr>
        <w:t xml:space="preserve">Відповідно до </w:t>
      </w:r>
      <w:r w:rsidR="00B81142">
        <w:rPr>
          <w:sz w:val="28"/>
          <w:szCs w:val="28"/>
          <w:lang w:val="uk-UA"/>
        </w:rPr>
        <w:t xml:space="preserve">підпункту 1 пункту </w:t>
      </w:r>
      <w:r w:rsidR="00B81142" w:rsidRPr="00DA7B5E">
        <w:rPr>
          <w:sz w:val="28"/>
          <w:szCs w:val="28"/>
          <w:lang w:val="uk-UA"/>
        </w:rPr>
        <w:t>«</w:t>
      </w:r>
      <w:r w:rsidR="00B81142">
        <w:rPr>
          <w:sz w:val="28"/>
          <w:szCs w:val="28"/>
          <w:lang w:val="uk-UA"/>
        </w:rPr>
        <w:t>а</w:t>
      </w:r>
      <w:r w:rsidR="00B81142" w:rsidRPr="00DA7B5E">
        <w:rPr>
          <w:sz w:val="28"/>
          <w:szCs w:val="28"/>
          <w:lang w:val="uk-UA"/>
        </w:rPr>
        <w:t>»</w:t>
      </w:r>
      <w:r w:rsidR="00B81142">
        <w:rPr>
          <w:sz w:val="28"/>
          <w:szCs w:val="28"/>
          <w:lang w:val="uk-UA"/>
        </w:rPr>
        <w:t xml:space="preserve"> </w:t>
      </w:r>
      <w:r w:rsidR="00797693" w:rsidRPr="00DA7B5E">
        <w:rPr>
          <w:sz w:val="28"/>
          <w:szCs w:val="28"/>
          <w:lang w:val="uk-UA"/>
        </w:rPr>
        <w:t xml:space="preserve">статті 29, </w:t>
      </w:r>
      <w:r w:rsidR="00DA7A4C" w:rsidRPr="00DA7B5E">
        <w:rPr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Україні», Закону України</w:t>
      </w:r>
      <w:r w:rsidR="00B81142">
        <w:rPr>
          <w:sz w:val="28"/>
          <w:szCs w:val="28"/>
          <w:lang w:val="uk-UA"/>
        </w:rPr>
        <w:t xml:space="preserve"> </w:t>
      </w:r>
      <w:r w:rsidR="00DA7A4C" w:rsidRPr="00DA7B5E">
        <w:rPr>
          <w:sz w:val="28"/>
          <w:szCs w:val="28"/>
          <w:lang w:val="uk-UA"/>
        </w:rPr>
        <w:t>«Про передачу об’єктів права державної та комунальної власності», Господарського кодексу України</w:t>
      </w:r>
      <w:r w:rsidR="00B81142">
        <w:rPr>
          <w:sz w:val="28"/>
          <w:szCs w:val="28"/>
          <w:lang w:val="uk-UA"/>
        </w:rPr>
        <w:t xml:space="preserve">, пункту 3.1. розділу 3 положення </w:t>
      </w:r>
      <w:r w:rsidR="00B81142" w:rsidRPr="00DA7B5E">
        <w:rPr>
          <w:sz w:val="28"/>
          <w:szCs w:val="28"/>
          <w:lang w:val="uk-UA"/>
        </w:rPr>
        <w:t xml:space="preserve">«Про </w:t>
      </w:r>
      <w:r w:rsidR="00B81142">
        <w:rPr>
          <w:sz w:val="28"/>
          <w:szCs w:val="28"/>
          <w:lang w:val="uk-UA"/>
        </w:rPr>
        <w:t xml:space="preserve">порядок списання, безоплатної передачі майна, яке належить до комунальної </w:t>
      </w:r>
      <w:r w:rsidR="00B81142" w:rsidRPr="00DA7B5E">
        <w:rPr>
          <w:sz w:val="28"/>
          <w:szCs w:val="28"/>
          <w:lang w:val="uk-UA"/>
        </w:rPr>
        <w:t xml:space="preserve"> </w:t>
      </w:r>
      <w:r w:rsidR="00B81142">
        <w:rPr>
          <w:sz w:val="28"/>
          <w:szCs w:val="28"/>
          <w:lang w:val="uk-UA"/>
        </w:rPr>
        <w:t xml:space="preserve">власності </w:t>
      </w:r>
      <w:proofErr w:type="spellStart"/>
      <w:r w:rsidR="00B81142">
        <w:rPr>
          <w:sz w:val="28"/>
          <w:szCs w:val="28"/>
          <w:lang w:val="uk-UA"/>
        </w:rPr>
        <w:t>Погребищенської</w:t>
      </w:r>
      <w:proofErr w:type="spellEnd"/>
      <w:r w:rsidR="00B81142">
        <w:rPr>
          <w:sz w:val="28"/>
          <w:szCs w:val="28"/>
          <w:lang w:val="uk-UA"/>
        </w:rPr>
        <w:t xml:space="preserve"> територіальної громади</w:t>
      </w:r>
      <w:r w:rsidR="00B81142" w:rsidRPr="00DA7B5E">
        <w:rPr>
          <w:sz w:val="28"/>
          <w:szCs w:val="28"/>
          <w:lang w:val="uk-UA"/>
        </w:rPr>
        <w:t>»,</w:t>
      </w:r>
      <w:r w:rsidR="00DA7A4C" w:rsidRPr="00DA7B5E">
        <w:rPr>
          <w:sz w:val="28"/>
          <w:szCs w:val="28"/>
          <w:lang w:val="uk-UA"/>
        </w:rPr>
        <w:t xml:space="preserve"> затвердженого рішенням</w:t>
      </w:r>
      <w:r w:rsidR="00B81142">
        <w:rPr>
          <w:sz w:val="28"/>
          <w:szCs w:val="28"/>
          <w:lang w:val="uk-UA"/>
        </w:rPr>
        <w:t xml:space="preserve"> </w:t>
      </w:r>
      <w:r w:rsidR="00DA7A4C" w:rsidRPr="00DA7B5E">
        <w:rPr>
          <w:sz w:val="28"/>
          <w:szCs w:val="28"/>
          <w:lang w:val="uk-UA"/>
        </w:rPr>
        <w:t xml:space="preserve">8 сесії </w:t>
      </w:r>
      <w:proofErr w:type="spellStart"/>
      <w:r w:rsidR="00DA7A4C" w:rsidRPr="00DA7B5E">
        <w:rPr>
          <w:sz w:val="28"/>
          <w:szCs w:val="28"/>
          <w:lang w:val="uk-UA"/>
        </w:rPr>
        <w:t>Погребищенської</w:t>
      </w:r>
      <w:proofErr w:type="spellEnd"/>
      <w:r w:rsidR="00DA7A4C" w:rsidRPr="00DA7B5E">
        <w:rPr>
          <w:sz w:val="28"/>
          <w:szCs w:val="28"/>
          <w:lang w:val="uk-UA"/>
        </w:rPr>
        <w:t xml:space="preserve"> міської ради 8 скликання від 08 квітня 2021 року №140-8-8/581</w:t>
      </w:r>
      <w:r w:rsidR="009E7A51">
        <w:rPr>
          <w:sz w:val="28"/>
          <w:szCs w:val="28"/>
          <w:lang w:val="uk-UA"/>
        </w:rPr>
        <w:t xml:space="preserve"> </w:t>
      </w:r>
      <w:r w:rsidR="00B81142" w:rsidRPr="00DA7B5E">
        <w:rPr>
          <w:sz w:val="28"/>
          <w:szCs w:val="28"/>
          <w:lang w:val="uk-UA"/>
        </w:rPr>
        <w:t xml:space="preserve">«Про </w:t>
      </w:r>
      <w:r w:rsidR="00B81142">
        <w:rPr>
          <w:sz w:val="28"/>
          <w:szCs w:val="28"/>
          <w:lang w:val="uk-UA"/>
        </w:rPr>
        <w:t>затвердження Положення про списання майна комунальної власності</w:t>
      </w:r>
      <w:r w:rsidR="00B81142" w:rsidRPr="00DA7B5E">
        <w:rPr>
          <w:sz w:val="28"/>
          <w:szCs w:val="28"/>
          <w:lang w:val="uk-UA"/>
        </w:rPr>
        <w:t>»</w:t>
      </w:r>
      <w:r w:rsidR="009E7A51">
        <w:rPr>
          <w:sz w:val="28"/>
          <w:szCs w:val="28"/>
          <w:lang w:val="uk-UA"/>
        </w:rPr>
        <w:t xml:space="preserve">, </w:t>
      </w:r>
      <w:r w:rsidR="0000390C" w:rsidRPr="009E7A51">
        <w:rPr>
          <w:rStyle w:val="docdata"/>
          <w:color w:val="000000"/>
          <w:sz w:val="28"/>
          <w:szCs w:val="28"/>
          <w:lang w:val="uk-UA"/>
        </w:rPr>
        <w:t>враховуючи</w:t>
      </w:r>
      <w:r w:rsidR="0000390C" w:rsidRPr="009E7A51">
        <w:rPr>
          <w:sz w:val="28"/>
          <w:szCs w:val="28"/>
          <w:lang w:val="uk-UA"/>
        </w:rPr>
        <w:t xml:space="preserve"> звернення</w:t>
      </w:r>
      <w:r w:rsidR="0000390C" w:rsidRPr="009E7A51">
        <w:rPr>
          <w:color w:val="000000"/>
          <w:sz w:val="28"/>
          <w:szCs w:val="28"/>
          <w:lang w:val="uk-UA"/>
        </w:rPr>
        <w:t xml:space="preserve"> відділу освіти </w:t>
      </w:r>
      <w:proofErr w:type="spellStart"/>
      <w:r w:rsidR="0000390C" w:rsidRPr="009E7A51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00390C" w:rsidRPr="009E7A51">
        <w:rPr>
          <w:color w:val="000000"/>
          <w:sz w:val="28"/>
          <w:szCs w:val="28"/>
          <w:lang w:val="uk-UA"/>
        </w:rPr>
        <w:t xml:space="preserve"> міської ради від 12.06.2024 року №367, </w:t>
      </w:r>
      <w:r w:rsidR="0000390C" w:rsidRPr="009E7A51">
        <w:rPr>
          <w:rStyle w:val="docdata"/>
          <w:color w:val="000000"/>
          <w:sz w:val="28"/>
          <w:szCs w:val="28"/>
          <w:lang w:val="uk-UA"/>
        </w:rPr>
        <w:t xml:space="preserve">погодження </w:t>
      </w:r>
      <w:r w:rsidR="0000390C" w:rsidRPr="009E7A51">
        <w:rPr>
          <w:sz w:val="28"/>
          <w:szCs w:val="28"/>
          <w:lang w:val="uk-UA"/>
        </w:rPr>
        <w:t>комунального закладу «</w:t>
      </w:r>
      <w:proofErr w:type="spellStart"/>
      <w:r w:rsidR="0000390C" w:rsidRPr="009E7A51">
        <w:rPr>
          <w:sz w:val="28"/>
          <w:szCs w:val="28"/>
          <w:lang w:val="uk-UA"/>
        </w:rPr>
        <w:t>Погребищенський</w:t>
      </w:r>
      <w:proofErr w:type="spellEnd"/>
      <w:r w:rsidR="0000390C" w:rsidRPr="009E7A51">
        <w:rPr>
          <w:sz w:val="28"/>
          <w:szCs w:val="28"/>
          <w:lang w:val="uk-UA"/>
        </w:rPr>
        <w:t xml:space="preserve"> ліцей №1» </w:t>
      </w:r>
      <w:proofErr w:type="spellStart"/>
      <w:r w:rsidR="0000390C" w:rsidRPr="009E7A51">
        <w:rPr>
          <w:sz w:val="28"/>
          <w:szCs w:val="28"/>
          <w:lang w:val="uk-UA"/>
        </w:rPr>
        <w:t>Погребищенської</w:t>
      </w:r>
      <w:proofErr w:type="spellEnd"/>
      <w:r w:rsidR="0000390C" w:rsidRPr="009E7A51">
        <w:rPr>
          <w:sz w:val="28"/>
          <w:szCs w:val="28"/>
          <w:lang w:val="uk-UA"/>
        </w:rPr>
        <w:t xml:space="preserve"> міської ради Вінницького району Вінницької області від </w:t>
      </w:r>
      <w:r w:rsidR="0000390C" w:rsidRPr="009E7A51">
        <w:rPr>
          <w:sz w:val="28"/>
          <w:szCs w:val="28"/>
          <w:lang w:val="uk-UA"/>
        </w:rPr>
        <w:softHyphen/>
        <w:t>14.06.2024 року №397</w:t>
      </w:r>
      <w:r w:rsidR="0000390C" w:rsidRPr="00DF6E25">
        <w:rPr>
          <w:b/>
          <w:bCs/>
          <w:sz w:val="28"/>
          <w:szCs w:val="28"/>
          <w:lang w:val="uk-UA"/>
        </w:rPr>
        <w:t xml:space="preserve"> </w:t>
      </w:r>
      <w:r w:rsidR="0000390C" w:rsidRPr="0000390C">
        <w:rPr>
          <w:sz w:val="28"/>
          <w:szCs w:val="28"/>
          <w:lang w:val="uk-UA"/>
        </w:rPr>
        <w:t>та</w:t>
      </w:r>
      <w:r w:rsidR="0000390C">
        <w:rPr>
          <w:b/>
          <w:bCs/>
          <w:sz w:val="28"/>
          <w:szCs w:val="28"/>
          <w:lang w:val="uk-UA"/>
        </w:rPr>
        <w:t xml:space="preserve"> </w:t>
      </w:r>
      <w:r w:rsidR="00A413DF" w:rsidRPr="00DA7B5E">
        <w:rPr>
          <w:color w:val="000000"/>
          <w:sz w:val="28"/>
          <w:szCs w:val="28"/>
          <w:lang w:val="uk-UA"/>
        </w:rPr>
        <w:t xml:space="preserve">у зв’язку з виробничою </w:t>
      </w:r>
      <w:r w:rsidR="00797693" w:rsidRPr="00DA7B5E">
        <w:rPr>
          <w:color w:val="000000"/>
          <w:sz w:val="28"/>
          <w:szCs w:val="28"/>
          <w:lang w:val="uk-UA"/>
        </w:rPr>
        <w:t xml:space="preserve">необхідністю </w:t>
      </w:r>
      <w:r w:rsidR="00A413DF" w:rsidRPr="00DA7B5E">
        <w:rPr>
          <w:color w:val="000000"/>
          <w:sz w:val="28"/>
          <w:szCs w:val="28"/>
          <w:lang w:val="uk-UA"/>
        </w:rPr>
        <w:t>відділу освіти</w:t>
      </w:r>
      <w:r w:rsidR="00DA7B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13DF" w:rsidRPr="00DA7B5E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A413DF" w:rsidRPr="00DA7B5E">
        <w:rPr>
          <w:color w:val="000000"/>
          <w:sz w:val="28"/>
          <w:szCs w:val="28"/>
          <w:lang w:val="uk-UA"/>
        </w:rPr>
        <w:t xml:space="preserve"> міської ради</w:t>
      </w:r>
      <w:r w:rsidR="00DA7B5E">
        <w:rPr>
          <w:color w:val="000000"/>
          <w:sz w:val="28"/>
          <w:szCs w:val="28"/>
          <w:lang w:val="uk-UA"/>
        </w:rPr>
        <w:t xml:space="preserve"> </w:t>
      </w:r>
      <w:r w:rsidR="00A413DF" w:rsidRPr="00DA7B5E">
        <w:rPr>
          <w:color w:val="000000"/>
          <w:sz w:val="28"/>
          <w:szCs w:val="28"/>
          <w:lang w:val="uk-UA"/>
        </w:rPr>
        <w:t xml:space="preserve">виконавчий комітет </w:t>
      </w:r>
      <w:proofErr w:type="spellStart"/>
      <w:r w:rsidR="00A413DF" w:rsidRPr="00DA7B5E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A413DF" w:rsidRPr="00DA7B5E">
        <w:rPr>
          <w:color w:val="000000"/>
          <w:sz w:val="28"/>
          <w:szCs w:val="28"/>
          <w:lang w:val="uk-UA"/>
        </w:rPr>
        <w:t xml:space="preserve"> міської</w:t>
      </w:r>
      <w:r w:rsidR="00823180">
        <w:rPr>
          <w:color w:val="000000"/>
          <w:sz w:val="28"/>
          <w:szCs w:val="28"/>
          <w:lang w:val="uk-UA"/>
        </w:rPr>
        <w:t xml:space="preserve">   </w:t>
      </w:r>
      <w:r w:rsidR="00A413DF" w:rsidRPr="00DA7B5E">
        <w:rPr>
          <w:color w:val="000000"/>
          <w:sz w:val="28"/>
          <w:szCs w:val="28"/>
          <w:lang w:val="uk-UA"/>
        </w:rPr>
        <w:t>ради</w:t>
      </w:r>
      <w:r w:rsidRPr="00DA7B5E">
        <w:rPr>
          <w:color w:val="000000"/>
          <w:sz w:val="28"/>
          <w:szCs w:val="28"/>
          <w:lang w:val="uk-UA"/>
        </w:rPr>
        <w:t xml:space="preserve"> </w:t>
      </w:r>
      <w:r w:rsidR="005E6BDB" w:rsidRPr="00DA7B5E">
        <w:rPr>
          <w:sz w:val="28"/>
          <w:szCs w:val="28"/>
          <w:lang w:val="uk-UA"/>
        </w:rPr>
        <w:t>В И Р І Ш И В:</w:t>
      </w:r>
    </w:p>
    <w:p w14:paraId="3F4FA551" w14:textId="1A6F6856" w:rsidR="005E6BDB" w:rsidRPr="00193E25" w:rsidRDefault="005E6BDB" w:rsidP="005E6BDB">
      <w:pPr>
        <w:pStyle w:val="210"/>
        <w:shd w:val="clear" w:color="auto" w:fill="auto"/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4044212A" w14:textId="41705FF2" w:rsidR="00D308D7" w:rsidRDefault="00B335DB" w:rsidP="00B335DB">
      <w:pPr>
        <w:pStyle w:val="a5"/>
        <w:ind w:left="0" w:firstLine="567"/>
        <w:rPr>
          <w:sz w:val="28"/>
          <w:szCs w:val="28"/>
          <w:lang w:val="uk-UA"/>
        </w:rPr>
      </w:pPr>
      <w:r>
        <w:rPr>
          <w:lang w:val="uk-UA"/>
        </w:rPr>
        <w:t>1</w:t>
      </w:r>
      <w:r w:rsidRPr="00D308D7">
        <w:rPr>
          <w:sz w:val="28"/>
          <w:szCs w:val="28"/>
          <w:lang w:val="uk-UA"/>
        </w:rPr>
        <w:t>.</w:t>
      </w:r>
      <w:r w:rsidR="00D308D7">
        <w:rPr>
          <w:sz w:val="28"/>
          <w:szCs w:val="28"/>
          <w:lang w:val="uk-UA"/>
        </w:rPr>
        <w:t xml:space="preserve"> Д</w:t>
      </w:r>
      <w:r w:rsidR="00D308D7" w:rsidRPr="00D308D7">
        <w:rPr>
          <w:sz w:val="28"/>
          <w:szCs w:val="28"/>
          <w:lang w:val="uk-UA"/>
        </w:rPr>
        <w:t>озволити</w:t>
      </w:r>
      <w:r w:rsidR="00D308D7">
        <w:rPr>
          <w:lang w:val="uk-UA"/>
        </w:rPr>
        <w:t xml:space="preserve"> </w:t>
      </w:r>
      <w:r w:rsidR="00D308D7" w:rsidRPr="009E7A51">
        <w:rPr>
          <w:sz w:val="28"/>
          <w:szCs w:val="28"/>
          <w:lang w:val="uk-UA"/>
        </w:rPr>
        <w:t>комунально</w:t>
      </w:r>
      <w:r w:rsidR="00D308D7">
        <w:rPr>
          <w:sz w:val="28"/>
          <w:szCs w:val="28"/>
          <w:lang w:val="uk-UA"/>
        </w:rPr>
        <w:t>му</w:t>
      </w:r>
      <w:r w:rsidR="00D308D7" w:rsidRPr="009E7A51">
        <w:rPr>
          <w:sz w:val="28"/>
          <w:szCs w:val="28"/>
          <w:lang w:val="uk-UA"/>
        </w:rPr>
        <w:t xml:space="preserve"> закладу «</w:t>
      </w:r>
      <w:proofErr w:type="spellStart"/>
      <w:r w:rsidR="00D308D7" w:rsidRPr="009E7A51">
        <w:rPr>
          <w:sz w:val="28"/>
          <w:szCs w:val="28"/>
          <w:lang w:val="uk-UA"/>
        </w:rPr>
        <w:t>Погребищенський</w:t>
      </w:r>
      <w:proofErr w:type="spellEnd"/>
      <w:r w:rsidR="00D308D7" w:rsidRPr="009E7A51">
        <w:rPr>
          <w:sz w:val="28"/>
          <w:szCs w:val="28"/>
          <w:lang w:val="uk-UA"/>
        </w:rPr>
        <w:t xml:space="preserve"> ліцей №1» </w:t>
      </w:r>
      <w:proofErr w:type="spellStart"/>
      <w:r w:rsidR="00D308D7" w:rsidRPr="009E7A51">
        <w:rPr>
          <w:sz w:val="28"/>
          <w:szCs w:val="28"/>
          <w:lang w:val="uk-UA"/>
        </w:rPr>
        <w:t>Погребищенської</w:t>
      </w:r>
      <w:proofErr w:type="spellEnd"/>
      <w:r w:rsidR="00D308D7" w:rsidRPr="009E7A51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193E25">
        <w:rPr>
          <w:sz w:val="28"/>
          <w:szCs w:val="28"/>
          <w:lang w:val="uk-UA"/>
        </w:rPr>
        <w:t>,</w:t>
      </w:r>
      <w:r w:rsidR="00D308D7">
        <w:rPr>
          <w:sz w:val="28"/>
          <w:szCs w:val="28"/>
          <w:lang w:val="uk-UA"/>
        </w:rPr>
        <w:t xml:space="preserve"> як </w:t>
      </w:r>
      <w:proofErr w:type="spellStart"/>
      <w:r w:rsidR="00D308D7">
        <w:rPr>
          <w:sz w:val="28"/>
          <w:szCs w:val="28"/>
          <w:lang w:val="uk-UA"/>
        </w:rPr>
        <w:t>балансоутримувачу</w:t>
      </w:r>
      <w:proofErr w:type="spellEnd"/>
      <w:r w:rsidR="00D308D7">
        <w:rPr>
          <w:sz w:val="28"/>
          <w:szCs w:val="28"/>
          <w:lang w:val="uk-UA"/>
        </w:rPr>
        <w:t xml:space="preserve"> майна, передати на баланс та обслуговування відділу освіти</w:t>
      </w:r>
      <w:r w:rsidR="00193E25">
        <w:rPr>
          <w:sz w:val="28"/>
          <w:szCs w:val="28"/>
          <w:lang w:val="uk-UA"/>
        </w:rPr>
        <w:t xml:space="preserve"> </w:t>
      </w:r>
      <w:proofErr w:type="spellStart"/>
      <w:r w:rsidR="00193E25">
        <w:rPr>
          <w:sz w:val="28"/>
          <w:szCs w:val="28"/>
          <w:lang w:val="uk-UA"/>
        </w:rPr>
        <w:t>Погребищенської</w:t>
      </w:r>
      <w:proofErr w:type="spellEnd"/>
      <w:r w:rsidR="00193E25">
        <w:rPr>
          <w:sz w:val="28"/>
          <w:szCs w:val="28"/>
          <w:lang w:val="uk-UA"/>
        </w:rPr>
        <w:t xml:space="preserve"> міської ради, </w:t>
      </w:r>
      <w:r w:rsidR="00193E25" w:rsidRPr="00B335DB">
        <w:rPr>
          <w:sz w:val="28"/>
          <w:szCs w:val="28"/>
          <w:lang w:val="uk-UA"/>
        </w:rPr>
        <w:t>автобус спеціалізован</w:t>
      </w:r>
      <w:r w:rsidR="00193E25">
        <w:rPr>
          <w:sz w:val="28"/>
          <w:szCs w:val="28"/>
          <w:lang w:val="uk-UA"/>
        </w:rPr>
        <w:t>ий</w:t>
      </w:r>
      <w:r w:rsidR="00193E25" w:rsidRPr="00B335DB">
        <w:rPr>
          <w:sz w:val="28"/>
          <w:szCs w:val="28"/>
          <w:lang w:val="uk-UA"/>
        </w:rPr>
        <w:t xml:space="preserve"> для перевезення школярів моделі БАЗ-А079.31-Ш, номер кузова (рами) Y7FAS7931D0011551</w:t>
      </w:r>
      <w:r w:rsidR="00FD3948">
        <w:rPr>
          <w:sz w:val="28"/>
          <w:szCs w:val="28"/>
          <w:lang w:val="uk-UA"/>
        </w:rPr>
        <w:t>,</w:t>
      </w:r>
      <w:r w:rsidR="00193E25">
        <w:rPr>
          <w:lang w:val="uk-UA"/>
        </w:rPr>
        <w:t xml:space="preserve"> </w:t>
      </w:r>
      <w:r w:rsidR="00193E25" w:rsidRPr="00DA7B5E">
        <w:rPr>
          <w:sz w:val="28"/>
          <w:szCs w:val="28"/>
          <w:lang w:val="uk-UA"/>
        </w:rPr>
        <w:t xml:space="preserve">балансовою вартістю </w:t>
      </w:r>
      <w:r w:rsidR="00193E25">
        <w:rPr>
          <w:sz w:val="28"/>
          <w:szCs w:val="28"/>
          <w:lang w:val="uk-UA"/>
        </w:rPr>
        <w:t xml:space="preserve">312 500,00 </w:t>
      </w:r>
      <w:r w:rsidR="00193E25" w:rsidRPr="00DA7B5E">
        <w:rPr>
          <w:sz w:val="28"/>
          <w:szCs w:val="28"/>
          <w:lang w:val="uk-UA"/>
        </w:rPr>
        <w:t>грн.</w:t>
      </w:r>
      <w:r w:rsidR="00193E25" w:rsidRPr="00B335DB">
        <w:rPr>
          <w:sz w:val="28"/>
          <w:szCs w:val="28"/>
          <w:lang w:val="uk-UA"/>
        </w:rPr>
        <w:t xml:space="preserve"> </w:t>
      </w:r>
    </w:p>
    <w:p w14:paraId="2832F835" w14:textId="77777777" w:rsidR="00D308D7" w:rsidRPr="00193E25" w:rsidRDefault="00D308D7" w:rsidP="00B335DB">
      <w:pPr>
        <w:pStyle w:val="a5"/>
        <w:ind w:left="0" w:firstLine="567"/>
        <w:rPr>
          <w:lang w:val="uk-UA"/>
        </w:rPr>
      </w:pPr>
    </w:p>
    <w:p w14:paraId="6CC9C3ED" w14:textId="3A8E13D4" w:rsidR="00A413DF" w:rsidRDefault="00D308D7" w:rsidP="00193E25">
      <w:pPr>
        <w:pStyle w:val="a5"/>
        <w:ind w:left="0" w:firstLine="567"/>
        <w:rPr>
          <w:sz w:val="28"/>
          <w:szCs w:val="28"/>
          <w:lang w:val="uk-UA"/>
        </w:rPr>
      </w:pPr>
      <w:r w:rsidRPr="009E7A51">
        <w:rPr>
          <w:sz w:val="28"/>
          <w:szCs w:val="28"/>
          <w:lang w:val="uk-UA"/>
        </w:rPr>
        <w:t xml:space="preserve"> </w:t>
      </w:r>
      <w:r w:rsidR="00A413DF" w:rsidRPr="00DA7B5E">
        <w:rPr>
          <w:sz w:val="28"/>
          <w:szCs w:val="28"/>
          <w:lang w:val="uk-UA"/>
        </w:rPr>
        <w:t xml:space="preserve">2. Відділу освіти </w:t>
      </w:r>
      <w:proofErr w:type="spellStart"/>
      <w:r w:rsidR="00A413DF" w:rsidRPr="00DA7B5E">
        <w:rPr>
          <w:sz w:val="28"/>
          <w:szCs w:val="28"/>
          <w:lang w:val="uk-UA"/>
        </w:rPr>
        <w:t>Погребищенської</w:t>
      </w:r>
      <w:proofErr w:type="spellEnd"/>
      <w:r w:rsidR="00A413DF" w:rsidRPr="00DA7B5E">
        <w:rPr>
          <w:sz w:val="28"/>
          <w:szCs w:val="28"/>
          <w:lang w:val="uk-UA"/>
        </w:rPr>
        <w:t xml:space="preserve"> міської ради спільно з</w:t>
      </w:r>
      <w:r w:rsidR="0008703D" w:rsidRPr="00DA7B5E">
        <w:rPr>
          <w:sz w:val="28"/>
          <w:szCs w:val="28"/>
          <w:lang w:val="uk-UA"/>
        </w:rPr>
        <w:t xml:space="preserve"> </w:t>
      </w:r>
      <w:r w:rsidR="008E7C55">
        <w:rPr>
          <w:sz w:val="28"/>
          <w:szCs w:val="28"/>
          <w:lang w:val="uk-UA"/>
        </w:rPr>
        <w:t>К</w:t>
      </w:r>
      <w:r w:rsidR="00582B69" w:rsidRPr="00DA7B5E">
        <w:rPr>
          <w:sz w:val="28"/>
          <w:szCs w:val="28"/>
          <w:lang w:val="uk-UA"/>
        </w:rPr>
        <w:t xml:space="preserve">омунальним </w:t>
      </w:r>
      <w:r w:rsidR="00DA7B5E" w:rsidRPr="00DA7B5E">
        <w:rPr>
          <w:sz w:val="28"/>
          <w:szCs w:val="28"/>
          <w:lang w:val="uk-UA"/>
        </w:rPr>
        <w:t>заклад</w:t>
      </w:r>
      <w:r w:rsidR="00DA7B5E">
        <w:rPr>
          <w:sz w:val="28"/>
          <w:szCs w:val="28"/>
          <w:lang w:val="uk-UA"/>
        </w:rPr>
        <w:t>ом</w:t>
      </w:r>
      <w:r w:rsidR="00DA7B5E" w:rsidRPr="00DA7B5E">
        <w:rPr>
          <w:sz w:val="28"/>
          <w:szCs w:val="28"/>
          <w:lang w:val="uk-UA"/>
        </w:rPr>
        <w:t xml:space="preserve"> «</w:t>
      </w:r>
      <w:proofErr w:type="spellStart"/>
      <w:r w:rsidR="00DA7B5E" w:rsidRPr="00DA7B5E">
        <w:rPr>
          <w:sz w:val="28"/>
          <w:szCs w:val="28"/>
          <w:lang w:val="uk-UA"/>
        </w:rPr>
        <w:t>Погребищенський</w:t>
      </w:r>
      <w:proofErr w:type="spellEnd"/>
      <w:r w:rsidR="00DA7B5E" w:rsidRPr="00DA7B5E">
        <w:rPr>
          <w:sz w:val="28"/>
          <w:szCs w:val="28"/>
          <w:lang w:val="uk-UA"/>
        </w:rPr>
        <w:t xml:space="preserve"> ліцей №1» </w:t>
      </w:r>
      <w:proofErr w:type="spellStart"/>
      <w:r w:rsidR="00DA7B5E" w:rsidRPr="00DA7B5E">
        <w:rPr>
          <w:sz w:val="28"/>
          <w:szCs w:val="28"/>
          <w:lang w:val="uk-UA"/>
        </w:rPr>
        <w:t>Погребищенської</w:t>
      </w:r>
      <w:proofErr w:type="spellEnd"/>
      <w:r w:rsidR="00DA7B5E" w:rsidRPr="00DA7B5E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A413DF" w:rsidRPr="00DA7B5E">
        <w:rPr>
          <w:sz w:val="28"/>
          <w:szCs w:val="28"/>
          <w:lang w:val="uk-UA"/>
        </w:rPr>
        <w:t xml:space="preserve">протягом одного тижня від прийняття цього рішення здійснити акт прийому-передачі </w:t>
      </w:r>
      <w:r w:rsidR="00DA7B5E" w:rsidRPr="00DA7B5E">
        <w:rPr>
          <w:sz w:val="28"/>
          <w:szCs w:val="28"/>
          <w:lang w:val="uk-UA"/>
        </w:rPr>
        <w:t>автобуса спеціалізованого для перевезення школярів</w:t>
      </w:r>
      <w:r w:rsidR="00A413DF" w:rsidRPr="00DA7B5E">
        <w:rPr>
          <w:sz w:val="28"/>
          <w:szCs w:val="28"/>
          <w:lang w:val="uk-UA"/>
        </w:rPr>
        <w:t>, зазначеного в пункті 1 цього рішення, відповідно до законодавства.</w:t>
      </w:r>
    </w:p>
    <w:p w14:paraId="0725B1EF" w14:textId="77777777" w:rsidR="00A16D87" w:rsidRPr="00193E25" w:rsidRDefault="00A16D87" w:rsidP="00A413DF">
      <w:pPr>
        <w:ind w:firstLine="560"/>
        <w:jc w:val="both"/>
        <w:rPr>
          <w:sz w:val="24"/>
          <w:szCs w:val="24"/>
          <w:lang w:val="uk-UA"/>
        </w:rPr>
      </w:pPr>
    </w:p>
    <w:p w14:paraId="08E5AB00" w14:textId="340F699C" w:rsidR="00A413DF" w:rsidRPr="00A16D87" w:rsidRDefault="00D42A93" w:rsidP="00A16D87">
      <w:pPr>
        <w:ind w:firstLine="560"/>
        <w:jc w:val="both"/>
        <w:rPr>
          <w:sz w:val="28"/>
          <w:szCs w:val="28"/>
          <w:lang w:val="uk-UA"/>
        </w:rPr>
      </w:pPr>
      <w:r w:rsidRPr="00A16D87">
        <w:rPr>
          <w:sz w:val="28"/>
          <w:szCs w:val="28"/>
          <w:lang w:val="uk-UA"/>
        </w:rPr>
        <w:t xml:space="preserve">3. </w:t>
      </w:r>
      <w:r w:rsidR="00A413DF" w:rsidRPr="00A16D87">
        <w:rPr>
          <w:sz w:val="28"/>
          <w:szCs w:val="28"/>
          <w:lang w:val="uk-UA"/>
        </w:rPr>
        <w:t>Контроль за виконанням</w:t>
      </w:r>
      <w:r w:rsidR="00582B69" w:rsidRPr="00A16D87">
        <w:rPr>
          <w:sz w:val="28"/>
          <w:szCs w:val="28"/>
          <w:lang w:val="uk-UA"/>
        </w:rPr>
        <w:t xml:space="preserve"> </w:t>
      </w:r>
      <w:r w:rsidR="00A413DF" w:rsidRPr="00A16D87">
        <w:rPr>
          <w:sz w:val="28"/>
          <w:szCs w:val="28"/>
          <w:lang w:val="uk-UA"/>
        </w:rPr>
        <w:t>цього</w:t>
      </w:r>
      <w:r w:rsidR="00582B69" w:rsidRPr="00A16D87">
        <w:rPr>
          <w:sz w:val="28"/>
          <w:szCs w:val="28"/>
          <w:lang w:val="uk-UA"/>
        </w:rPr>
        <w:t xml:space="preserve"> </w:t>
      </w:r>
      <w:r w:rsidR="00A413DF" w:rsidRPr="00A16D87">
        <w:rPr>
          <w:sz w:val="28"/>
          <w:szCs w:val="28"/>
          <w:lang w:val="uk-UA"/>
        </w:rPr>
        <w:t>рішення</w:t>
      </w:r>
      <w:r w:rsidR="00582B69" w:rsidRPr="00A16D87">
        <w:rPr>
          <w:sz w:val="28"/>
          <w:szCs w:val="28"/>
          <w:lang w:val="uk-UA"/>
        </w:rPr>
        <w:t xml:space="preserve"> </w:t>
      </w:r>
      <w:r w:rsidR="00A413DF" w:rsidRPr="00A16D87">
        <w:rPr>
          <w:sz w:val="28"/>
          <w:szCs w:val="28"/>
          <w:lang w:val="uk-UA"/>
        </w:rPr>
        <w:t>покласти на заступника міського</w:t>
      </w:r>
      <w:r w:rsidR="00582B69" w:rsidRPr="00A16D87">
        <w:rPr>
          <w:sz w:val="28"/>
          <w:szCs w:val="28"/>
          <w:lang w:val="uk-UA"/>
        </w:rPr>
        <w:t xml:space="preserve"> </w:t>
      </w:r>
      <w:r w:rsidR="00A413DF" w:rsidRPr="00A16D87">
        <w:rPr>
          <w:sz w:val="28"/>
          <w:szCs w:val="28"/>
          <w:lang w:val="uk-UA"/>
        </w:rPr>
        <w:t>голови Гордійчука І. П.</w:t>
      </w:r>
    </w:p>
    <w:p w14:paraId="6DDDD64B" w14:textId="1356E555" w:rsidR="00A413DF" w:rsidRDefault="00A413DF" w:rsidP="00A413DF">
      <w:pPr>
        <w:jc w:val="both"/>
        <w:rPr>
          <w:sz w:val="28"/>
          <w:szCs w:val="28"/>
          <w:lang w:val="uk-UA"/>
        </w:rPr>
      </w:pPr>
    </w:p>
    <w:p w14:paraId="22B68246" w14:textId="77777777" w:rsidR="005E6BDB" w:rsidRPr="00DA7B5E" w:rsidRDefault="005E6BDB" w:rsidP="005E6BDB">
      <w:pPr>
        <w:shd w:val="clear" w:color="auto" w:fill="FFFFFF"/>
        <w:jc w:val="both"/>
        <w:textAlignment w:val="baseline"/>
        <w:rPr>
          <w:b/>
          <w:bCs/>
          <w:sz w:val="28"/>
          <w:szCs w:val="28"/>
          <w:lang w:val="uk-UA"/>
        </w:rPr>
      </w:pPr>
      <w:proofErr w:type="spellStart"/>
      <w:r w:rsidRPr="00DA7B5E">
        <w:rPr>
          <w:b/>
          <w:bCs/>
          <w:sz w:val="28"/>
          <w:szCs w:val="28"/>
          <w:lang w:val="uk-UA"/>
        </w:rPr>
        <w:t>Погребищенський</w:t>
      </w:r>
      <w:proofErr w:type="spellEnd"/>
      <w:r w:rsidRPr="00DA7B5E">
        <w:rPr>
          <w:b/>
          <w:bCs/>
          <w:sz w:val="28"/>
          <w:szCs w:val="28"/>
          <w:lang w:val="uk-UA"/>
        </w:rPr>
        <w:t xml:space="preserve"> міський голова                              Сергій ВОЛИНСЬКИЙ</w:t>
      </w:r>
    </w:p>
    <w:p w14:paraId="4EB06BE1" w14:textId="77777777" w:rsidR="005E6BDB" w:rsidRPr="00DA7B5E" w:rsidRDefault="005E6BDB" w:rsidP="005E6BDB">
      <w:pPr>
        <w:tabs>
          <w:tab w:val="left" w:pos="8931"/>
        </w:tabs>
        <w:rPr>
          <w:bCs/>
          <w:szCs w:val="20"/>
          <w:lang w:val="uk-UA"/>
        </w:rPr>
      </w:pPr>
    </w:p>
    <w:p w14:paraId="4089DDE7" w14:textId="77777777" w:rsidR="005E6BDB" w:rsidRPr="00DA7B5E" w:rsidRDefault="005E6BDB" w:rsidP="005E6BDB">
      <w:pPr>
        <w:rPr>
          <w:sz w:val="28"/>
          <w:szCs w:val="28"/>
          <w:lang w:val="uk-UA"/>
        </w:rPr>
      </w:pPr>
    </w:p>
    <w:sectPr w:rsidR="005E6BDB" w:rsidRPr="00DA7B5E" w:rsidSect="005374F0">
      <w:pgSz w:w="11910" w:h="16850"/>
      <w:pgMar w:top="284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8D57DF2"/>
    <w:multiLevelType w:val="hybridMultilevel"/>
    <w:tmpl w:val="5A7481E6"/>
    <w:lvl w:ilvl="0" w:tplc="C0E25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5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370CF3"/>
    <w:multiLevelType w:val="hybridMultilevel"/>
    <w:tmpl w:val="7520C8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2"/>
  </w:compat>
  <w:rsids>
    <w:rsidRoot w:val="005D292D"/>
    <w:rsid w:val="0000390C"/>
    <w:rsid w:val="000270ED"/>
    <w:rsid w:val="0005045F"/>
    <w:rsid w:val="00062A03"/>
    <w:rsid w:val="00074122"/>
    <w:rsid w:val="0008703D"/>
    <w:rsid w:val="00093403"/>
    <w:rsid w:val="000937B0"/>
    <w:rsid w:val="000A21F4"/>
    <w:rsid w:val="000B125D"/>
    <w:rsid w:val="000B28E6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3E25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32EF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D4F11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057C0"/>
    <w:rsid w:val="0051138A"/>
    <w:rsid w:val="00511FF0"/>
    <w:rsid w:val="005374F0"/>
    <w:rsid w:val="0054384E"/>
    <w:rsid w:val="00556697"/>
    <w:rsid w:val="00566EAC"/>
    <w:rsid w:val="00582B69"/>
    <w:rsid w:val="00592583"/>
    <w:rsid w:val="005C64E5"/>
    <w:rsid w:val="005D292D"/>
    <w:rsid w:val="005D368B"/>
    <w:rsid w:val="005E6BDB"/>
    <w:rsid w:val="005F1996"/>
    <w:rsid w:val="005F6979"/>
    <w:rsid w:val="00647B44"/>
    <w:rsid w:val="00662D79"/>
    <w:rsid w:val="0066424C"/>
    <w:rsid w:val="00666132"/>
    <w:rsid w:val="006759E7"/>
    <w:rsid w:val="006768BA"/>
    <w:rsid w:val="00692F95"/>
    <w:rsid w:val="006A0926"/>
    <w:rsid w:val="006B481E"/>
    <w:rsid w:val="006C66CC"/>
    <w:rsid w:val="006C6BD0"/>
    <w:rsid w:val="006D031A"/>
    <w:rsid w:val="006D39CB"/>
    <w:rsid w:val="006D52AC"/>
    <w:rsid w:val="006D60A9"/>
    <w:rsid w:val="006D6B9C"/>
    <w:rsid w:val="006F693F"/>
    <w:rsid w:val="00705641"/>
    <w:rsid w:val="00745F6C"/>
    <w:rsid w:val="00761FDE"/>
    <w:rsid w:val="00762A89"/>
    <w:rsid w:val="00762D09"/>
    <w:rsid w:val="007846F7"/>
    <w:rsid w:val="00787D65"/>
    <w:rsid w:val="00790757"/>
    <w:rsid w:val="007954E5"/>
    <w:rsid w:val="00797693"/>
    <w:rsid w:val="007A150F"/>
    <w:rsid w:val="007A4923"/>
    <w:rsid w:val="007C4E26"/>
    <w:rsid w:val="007F5612"/>
    <w:rsid w:val="00817AC7"/>
    <w:rsid w:val="00820C8E"/>
    <w:rsid w:val="00823180"/>
    <w:rsid w:val="0082766E"/>
    <w:rsid w:val="00832369"/>
    <w:rsid w:val="0085043B"/>
    <w:rsid w:val="0085299C"/>
    <w:rsid w:val="0085743B"/>
    <w:rsid w:val="00876B04"/>
    <w:rsid w:val="00880AC4"/>
    <w:rsid w:val="00896508"/>
    <w:rsid w:val="0089705A"/>
    <w:rsid w:val="008A1839"/>
    <w:rsid w:val="008C126B"/>
    <w:rsid w:val="008C26A3"/>
    <w:rsid w:val="008C3D8C"/>
    <w:rsid w:val="008C7600"/>
    <w:rsid w:val="008D080B"/>
    <w:rsid w:val="008D209E"/>
    <w:rsid w:val="008D6690"/>
    <w:rsid w:val="008E376C"/>
    <w:rsid w:val="008E7692"/>
    <w:rsid w:val="008E7C55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C4650"/>
    <w:rsid w:val="009D2724"/>
    <w:rsid w:val="009E28B1"/>
    <w:rsid w:val="009E7A51"/>
    <w:rsid w:val="00A16D87"/>
    <w:rsid w:val="00A339FE"/>
    <w:rsid w:val="00A35AE6"/>
    <w:rsid w:val="00A413DF"/>
    <w:rsid w:val="00A44782"/>
    <w:rsid w:val="00A47C27"/>
    <w:rsid w:val="00A506BD"/>
    <w:rsid w:val="00A50820"/>
    <w:rsid w:val="00A53189"/>
    <w:rsid w:val="00A75E7F"/>
    <w:rsid w:val="00A81845"/>
    <w:rsid w:val="00A824E2"/>
    <w:rsid w:val="00A90E87"/>
    <w:rsid w:val="00A91F72"/>
    <w:rsid w:val="00AC31B7"/>
    <w:rsid w:val="00AC57ED"/>
    <w:rsid w:val="00AF0B24"/>
    <w:rsid w:val="00AF75A7"/>
    <w:rsid w:val="00AF7F77"/>
    <w:rsid w:val="00B01720"/>
    <w:rsid w:val="00B01733"/>
    <w:rsid w:val="00B237DF"/>
    <w:rsid w:val="00B335DB"/>
    <w:rsid w:val="00B45503"/>
    <w:rsid w:val="00B45689"/>
    <w:rsid w:val="00B56F8D"/>
    <w:rsid w:val="00B723F7"/>
    <w:rsid w:val="00B724B3"/>
    <w:rsid w:val="00B762B0"/>
    <w:rsid w:val="00B81142"/>
    <w:rsid w:val="00B87922"/>
    <w:rsid w:val="00B972A6"/>
    <w:rsid w:val="00BA59D1"/>
    <w:rsid w:val="00BB738E"/>
    <w:rsid w:val="00BF38AA"/>
    <w:rsid w:val="00BF3FA5"/>
    <w:rsid w:val="00BF4929"/>
    <w:rsid w:val="00C01CF7"/>
    <w:rsid w:val="00C11CD0"/>
    <w:rsid w:val="00C17253"/>
    <w:rsid w:val="00C205A0"/>
    <w:rsid w:val="00C22FB3"/>
    <w:rsid w:val="00C27813"/>
    <w:rsid w:val="00C46277"/>
    <w:rsid w:val="00C520D2"/>
    <w:rsid w:val="00C801ED"/>
    <w:rsid w:val="00CB208D"/>
    <w:rsid w:val="00CB753E"/>
    <w:rsid w:val="00CC30C0"/>
    <w:rsid w:val="00CF6DFC"/>
    <w:rsid w:val="00D15C56"/>
    <w:rsid w:val="00D17779"/>
    <w:rsid w:val="00D308D7"/>
    <w:rsid w:val="00D42A93"/>
    <w:rsid w:val="00D46667"/>
    <w:rsid w:val="00D63A54"/>
    <w:rsid w:val="00D7640F"/>
    <w:rsid w:val="00D90427"/>
    <w:rsid w:val="00DA5D46"/>
    <w:rsid w:val="00DA7A4C"/>
    <w:rsid w:val="00DA7B5E"/>
    <w:rsid w:val="00DB0AAB"/>
    <w:rsid w:val="00DC4FDC"/>
    <w:rsid w:val="00DF7111"/>
    <w:rsid w:val="00E1344D"/>
    <w:rsid w:val="00E241D6"/>
    <w:rsid w:val="00E53DDA"/>
    <w:rsid w:val="00E5544B"/>
    <w:rsid w:val="00E669E7"/>
    <w:rsid w:val="00E93E45"/>
    <w:rsid w:val="00EB00FB"/>
    <w:rsid w:val="00EB393B"/>
    <w:rsid w:val="00EC4717"/>
    <w:rsid w:val="00EC5AF3"/>
    <w:rsid w:val="00EE5B15"/>
    <w:rsid w:val="00F1368B"/>
    <w:rsid w:val="00F42A64"/>
    <w:rsid w:val="00F50816"/>
    <w:rsid w:val="00F52719"/>
    <w:rsid w:val="00F6724F"/>
    <w:rsid w:val="00F94B63"/>
    <w:rsid w:val="00FA08F8"/>
    <w:rsid w:val="00FC0ED3"/>
    <w:rsid w:val="00FC4517"/>
    <w:rsid w:val="00FD1343"/>
    <w:rsid w:val="00FD3948"/>
    <w:rsid w:val="00FE05D4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3F8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CB208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2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character" w:customStyle="1" w:styleId="20">
    <w:name w:val="Заголовок 2 Знак"/>
    <w:basedOn w:val="a0"/>
    <w:link w:val="2"/>
    <w:uiPriority w:val="9"/>
    <w:semiHidden/>
    <w:rsid w:val="00817A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caption"/>
    <w:basedOn w:val="a"/>
    <w:next w:val="a"/>
    <w:qFormat/>
    <w:rsid w:val="00817AC7"/>
    <w:pPr>
      <w:widowControl/>
      <w:autoSpaceDE/>
      <w:autoSpaceDN/>
      <w:adjustRightInd/>
      <w:jc w:val="center"/>
    </w:pPr>
    <w:rPr>
      <w:b/>
      <w:bCs/>
      <w:sz w:val="40"/>
      <w:szCs w:val="24"/>
      <w:lang w:val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817AC7"/>
    <w:rPr>
      <w:color w:val="605E5C"/>
      <w:shd w:val="clear" w:color="auto" w:fill="E1DFDD"/>
    </w:rPr>
  </w:style>
  <w:style w:type="paragraph" w:customStyle="1" w:styleId="rvps14">
    <w:name w:val="rvps14"/>
    <w:basedOn w:val="a"/>
    <w:rsid w:val="00A16D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6">
    <w:name w:val="rvps6"/>
    <w:basedOn w:val="a"/>
    <w:rsid w:val="00A16D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A16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6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7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Froesko</cp:lastModifiedBy>
  <cp:revision>39</cp:revision>
  <cp:lastPrinted>2024-06-17T10:22:00Z</cp:lastPrinted>
  <dcterms:created xsi:type="dcterms:W3CDTF">2023-10-16T10:48:00Z</dcterms:created>
  <dcterms:modified xsi:type="dcterms:W3CDTF">2024-07-12T06:43:00Z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